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87A6" w14:textId="77777777" w:rsidR="005E7DA1" w:rsidRDefault="005E7DA1" w:rsidP="002D1EE9">
      <w:pPr>
        <w:rPr>
          <w:rFonts w:ascii="Times" w:hAnsi="Times" w:cs="Arial"/>
          <w:color w:val="000000"/>
          <w:sz w:val="20"/>
          <w:szCs w:val="20"/>
        </w:rPr>
      </w:pPr>
    </w:p>
    <w:p w14:paraId="0424D1F6" w14:textId="77777777" w:rsidR="00FD3944" w:rsidRDefault="00FD3944" w:rsidP="00702DEE">
      <w:pPr>
        <w:ind w:left="4963"/>
        <w:rPr>
          <w:rFonts w:ascii="Times" w:hAnsi="Times" w:cs="Arial"/>
          <w:color w:val="000000"/>
          <w:sz w:val="20"/>
          <w:szCs w:val="20"/>
        </w:rPr>
      </w:pPr>
    </w:p>
    <w:p w14:paraId="13977800" w14:textId="7B4B684D" w:rsidR="006F6F23" w:rsidRPr="007C0B87" w:rsidRDefault="00D912D3" w:rsidP="000374ED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702DEE" w:rsidRPr="007C0B87">
        <w:rPr>
          <w:rFonts w:ascii="Arial" w:hAnsi="Arial" w:cs="Arial"/>
          <w:sz w:val="22"/>
          <w:szCs w:val="22"/>
        </w:rPr>
        <w:t xml:space="preserve">Załącznik </w:t>
      </w:r>
      <w:r w:rsidR="00C80C89" w:rsidRPr="007C0B87">
        <w:rPr>
          <w:rFonts w:ascii="Arial" w:hAnsi="Arial" w:cs="Arial"/>
          <w:sz w:val="22"/>
          <w:szCs w:val="22"/>
        </w:rPr>
        <w:t>n</w:t>
      </w:r>
      <w:r w:rsidR="00B76DA2" w:rsidRPr="007C0B87">
        <w:rPr>
          <w:rFonts w:ascii="Arial" w:hAnsi="Arial" w:cs="Arial"/>
          <w:sz w:val="22"/>
          <w:szCs w:val="22"/>
        </w:rPr>
        <w:t>r</w:t>
      </w:r>
      <w:r w:rsidR="00823EE9" w:rsidRPr="007C0B87">
        <w:rPr>
          <w:rFonts w:ascii="Arial" w:hAnsi="Arial" w:cs="Arial"/>
          <w:sz w:val="22"/>
          <w:szCs w:val="22"/>
        </w:rPr>
        <w:t xml:space="preserve">  </w:t>
      </w:r>
      <w:r w:rsidR="00BB5D5A">
        <w:rPr>
          <w:rFonts w:ascii="Arial" w:hAnsi="Arial" w:cs="Arial"/>
          <w:sz w:val="22"/>
          <w:szCs w:val="22"/>
        </w:rPr>
        <w:t>4</w:t>
      </w:r>
      <w:r w:rsidR="00823EE9" w:rsidRPr="007C0B87">
        <w:rPr>
          <w:rFonts w:ascii="Arial" w:hAnsi="Arial" w:cs="Arial"/>
          <w:sz w:val="22"/>
          <w:szCs w:val="22"/>
        </w:rPr>
        <w:t xml:space="preserve"> </w:t>
      </w:r>
      <w:r w:rsidR="00173E8C" w:rsidRPr="007C0B87">
        <w:rPr>
          <w:rFonts w:ascii="Arial" w:hAnsi="Arial" w:cs="Arial"/>
          <w:sz w:val="22"/>
          <w:szCs w:val="22"/>
        </w:rPr>
        <w:t xml:space="preserve">do </w:t>
      </w:r>
      <w:r w:rsidR="00302A30">
        <w:rPr>
          <w:rFonts w:ascii="Arial" w:hAnsi="Arial" w:cs="Arial"/>
          <w:sz w:val="22"/>
          <w:szCs w:val="22"/>
        </w:rPr>
        <w:t xml:space="preserve">Projektu </w:t>
      </w:r>
      <w:r w:rsidR="00BA5936" w:rsidRPr="007C0B87">
        <w:rPr>
          <w:rFonts w:ascii="Arial" w:hAnsi="Arial" w:cs="Arial"/>
          <w:sz w:val="22"/>
          <w:szCs w:val="22"/>
        </w:rPr>
        <w:t xml:space="preserve">Umowy </w:t>
      </w:r>
    </w:p>
    <w:p w14:paraId="34E3633B" w14:textId="77777777" w:rsidR="00173E8C" w:rsidRPr="00701B60" w:rsidRDefault="00173E8C" w:rsidP="00173E8C">
      <w:pPr>
        <w:ind w:left="5672" w:firstLine="709"/>
        <w:rPr>
          <w:rFonts w:ascii="Times" w:hAnsi="Times"/>
          <w:b/>
        </w:rPr>
      </w:pPr>
    </w:p>
    <w:tbl>
      <w:tblPr>
        <w:tblW w:w="10176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9"/>
        <w:gridCol w:w="345"/>
        <w:gridCol w:w="383"/>
        <w:gridCol w:w="986"/>
        <w:gridCol w:w="1264"/>
        <w:gridCol w:w="692"/>
        <w:gridCol w:w="99"/>
        <w:gridCol w:w="420"/>
        <w:gridCol w:w="765"/>
        <w:gridCol w:w="185"/>
        <w:gridCol w:w="407"/>
        <w:gridCol w:w="558"/>
        <w:gridCol w:w="411"/>
        <w:gridCol w:w="384"/>
        <w:gridCol w:w="43"/>
        <w:gridCol w:w="275"/>
        <w:gridCol w:w="264"/>
        <w:gridCol w:w="612"/>
        <w:gridCol w:w="43"/>
        <w:gridCol w:w="403"/>
        <w:gridCol w:w="238"/>
        <w:gridCol w:w="83"/>
        <w:gridCol w:w="43"/>
        <w:gridCol w:w="848"/>
      </w:tblGrid>
      <w:tr w:rsidR="006F6F23" w14:paraId="6A3B0100" w14:textId="77777777">
        <w:trPr>
          <w:gridBefore w:val="1"/>
          <w:gridAfter w:val="1"/>
          <w:wAfter w:w="850" w:type="dxa"/>
          <w:trHeight w:val="1037"/>
        </w:trPr>
        <w:tc>
          <w:tcPr>
            <w:tcW w:w="9326" w:type="dxa"/>
            <w:gridSpan w:val="23"/>
          </w:tcPr>
          <w:p w14:paraId="12629000" w14:textId="77777777" w:rsidR="006F6F23" w:rsidRDefault="00264A03" w:rsidP="00C80C8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47535FDD" wp14:editId="64917DBF">
                  <wp:extent cx="5972175" cy="666750"/>
                  <wp:effectExtent l="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F23" w14:paraId="12ADB346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5542" w14:textId="77777777" w:rsidR="006F6F23" w:rsidRDefault="00103B8E" w:rsidP="006F6F23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Zakład Linii Kolejowych</w:t>
            </w:r>
            <w:r w:rsidR="006F6F23"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 xml:space="preserve"> Opol</w:t>
            </w: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6F6F23" w:rsidRPr="00E971B8" w14:paraId="0E49250A" w14:textId="77777777">
        <w:trPr>
          <w:gridBefore w:val="1"/>
          <w:gridAfter w:val="1"/>
          <w:wAfter w:w="850" w:type="dxa"/>
          <w:trHeight w:val="221"/>
        </w:trPr>
        <w:tc>
          <w:tcPr>
            <w:tcW w:w="9326" w:type="dxa"/>
            <w:gridSpan w:val="23"/>
          </w:tcPr>
          <w:p w14:paraId="2CC3464B" w14:textId="77777777" w:rsidR="00103B8E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Księcia Jana Dobrego 1, </w:t>
            </w:r>
            <w:r w:rsidR="00103B8E" w:rsidRPr="00E971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45-090 Opole </w:t>
            </w:r>
          </w:p>
          <w:p w14:paraId="5A6C781F" w14:textId="543E77EC" w:rsidR="006F6F23" w:rsidRPr="00E971B8" w:rsidRDefault="006F6F23" w:rsidP="00103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tel.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+48 77 554 13 80                     </w:t>
            </w:r>
            <w:r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fax: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+48 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554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1392            </w:t>
            </w:r>
            <w:r w:rsidR="00103B8E" w:rsidRPr="00D774B2">
              <w:rPr>
                <w:rFonts w:ascii="Arial" w:hAnsi="Arial" w:cs="Arial"/>
                <w:b/>
                <w:color w:val="000000"/>
                <w:sz w:val="20"/>
                <w:szCs w:val="20"/>
              </w:rPr>
              <w:t>e-mail:</w:t>
            </w:r>
            <w:r w:rsidR="00103B8E" w:rsidRPr="00E971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D10B3">
              <w:rPr>
                <w:rFonts w:ascii="Arial" w:hAnsi="Arial" w:cs="Arial"/>
                <w:color w:val="000000"/>
                <w:sz w:val="20"/>
                <w:szCs w:val="20"/>
              </w:rPr>
              <w:t>Anna.Klimek3</w:t>
            </w:r>
            <w:r w:rsidRPr="00E971B8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</w:tr>
      <w:tr w:rsidR="006F6F23" w:rsidRPr="00E971B8" w14:paraId="624A1DA4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271EBA10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60D4D1F3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F8744D2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63681B8E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14:paraId="2BF60CAD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gridSpan w:val="3"/>
          </w:tcPr>
          <w:p w14:paraId="19510684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5473BC3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7709322B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D69CCC" w14:textId="77777777" w:rsidR="006F6F23" w:rsidRPr="00E971B8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FE4315C" w14:textId="77777777">
        <w:trPr>
          <w:gridBefore w:val="1"/>
          <w:gridAfter w:val="1"/>
          <w:wAfter w:w="850" w:type="dxa"/>
          <w:trHeight w:val="233"/>
        </w:trPr>
        <w:tc>
          <w:tcPr>
            <w:tcW w:w="9326" w:type="dxa"/>
            <w:gridSpan w:val="23"/>
          </w:tcPr>
          <w:p w14:paraId="50600D1F" w14:textId="77777777" w:rsidR="006F6F23" w:rsidRDefault="006F6F23" w:rsidP="00F55C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F55C6B">
              <w:rPr>
                <w:rFonts w:ascii="Arial" w:hAnsi="Arial" w:cs="Arial"/>
                <w:b/>
                <w:bCs/>
                <w:color w:val="000000"/>
              </w:rPr>
              <w:t>amówienie</w:t>
            </w:r>
          </w:p>
        </w:tc>
      </w:tr>
      <w:tr w:rsidR="006F6F23" w14:paraId="66149120" w14:textId="77777777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0465AC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………</w:t>
            </w:r>
          </w:p>
        </w:tc>
      </w:tr>
      <w:tr w:rsidR="006F6F23" w14:paraId="09902EE3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3E1071DC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17ECDAB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748F777E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3EE814E2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876028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4C12D8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0B7BB07A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232E0127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6EEFDED" w14:textId="77777777" w:rsidR="006F6F23" w:rsidRDefault="006F6F23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752879B2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B63805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3340A86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52898D3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1FABB3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0AEBFC3A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A38041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20251C5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5E07D894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E0C9E7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4C24C4F9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2CD197AD" w14:textId="77777777" w:rsidR="006F6F23" w:rsidRPr="00E971B8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Zamawiający:</w:t>
            </w:r>
          </w:p>
        </w:tc>
        <w:tc>
          <w:tcPr>
            <w:tcW w:w="792" w:type="dxa"/>
            <w:gridSpan w:val="2"/>
          </w:tcPr>
          <w:p w14:paraId="7FB4A4F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502A28E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  <w:gridSpan w:val="5"/>
          </w:tcPr>
          <w:p w14:paraId="7C70A366" w14:textId="77777777" w:rsidR="006F6F23" w:rsidRPr="002E305F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</w:t>
            </w:r>
            <w:r w:rsid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1197" w:type="dxa"/>
            <w:gridSpan w:val="4"/>
          </w:tcPr>
          <w:p w14:paraId="08396CB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1E0BF78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676A443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39A55BC0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PKP Polskie Linie Kolejowe S.A.</w:t>
            </w:r>
          </w:p>
        </w:tc>
        <w:tc>
          <w:tcPr>
            <w:tcW w:w="792" w:type="dxa"/>
            <w:gridSpan w:val="2"/>
          </w:tcPr>
          <w:p w14:paraId="17BD9FA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60A3A243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72" w:type="dxa"/>
            <w:gridSpan w:val="13"/>
          </w:tcPr>
          <w:p w14:paraId="0094CC3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</w:t>
            </w:r>
          </w:p>
        </w:tc>
      </w:tr>
      <w:tr w:rsidR="006F6F23" w14:paraId="1BB815D2" w14:textId="77777777">
        <w:trPr>
          <w:gridBefore w:val="1"/>
          <w:gridAfter w:val="1"/>
          <w:wAfter w:w="850" w:type="dxa"/>
          <w:trHeight w:val="209"/>
        </w:trPr>
        <w:tc>
          <w:tcPr>
            <w:tcW w:w="3389" w:type="dxa"/>
            <w:gridSpan w:val="5"/>
          </w:tcPr>
          <w:p w14:paraId="72C72E8B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03-734 Warszawa</w:t>
            </w:r>
            <w:r w:rsidR="009B258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ul. Targowa 74</w:t>
            </w:r>
          </w:p>
        </w:tc>
        <w:tc>
          <w:tcPr>
            <w:tcW w:w="792" w:type="dxa"/>
            <w:gridSpan w:val="2"/>
          </w:tcPr>
          <w:p w14:paraId="5E5183E1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783D327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EC5F65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6B8946CB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0C6DC10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991DC2A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9B2FB06" w14:textId="77777777">
        <w:trPr>
          <w:gridBefore w:val="1"/>
          <w:gridAfter w:val="1"/>
          <w:wAfter w:w="850" w:type="dxa"/>
          <w:trHeight w:val="187"/>
        </w:trPr>
        <w:tc>
          <w:tcPr>
            <w:tcW w:w="3389" w:type="dxa"/>
            <w:gridSpan w:val="5"/>
          </w:tcPr>
          <w:p w14:paraId="0029D59C" w14:textId="77777777" w:rsidR="006F6F23" w:rsidRP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Zakład Linii Kolejowych Opole</w:t>
            </w:r>
          </w:p>
        </w:tc>
        <w:tc>
          <w:tcPr>
            <w:tcW w:w="792" w:type="dxa"/>
            <w:gridSpan w:val="2"/>
          </w:tcPr>
          <w:p w14:paraId="5FF47D9D" w14:textId="77777777" w:rsidR="006F6F23" w:rsidRPr="00103B8E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4183D5DD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79B061B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EA2836C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3B98B880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6CEAE07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6F23" w14:paraId="67A347AD" w14:textId="77777777">
        <w:trPr>
          <w:gridBefore w:val="1"/>
          <w:gridAfter w:val="1"/>
          <w:wAfter w:w="850" w:type="dxa"/>
          <w:trHeight w:val="199"/>
        </w:trPr>
        <w:tc>
          <w:tcPr>
            <w:tcW w:w="4181" w:type="dxa"/>
            <w:gridSpan w:val="7"/>
          </w:tcPr>
          <w:p w14:paraId="3254BFF7" w14:textId="77777777" w:rsidR="006F6F23" w:rsidRPr="00103B8E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Księcia Jana Dobrego 1</w:t>
            </w:r>
            <w:r w:rsidR="00103B8E" w:rsidRPr="00103B8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45-090 Opole</w:t>
            </w:r>
          </w:p>
          <w:p w14:paraId="785535B4" w14:textId="77777777" w:rsidR="00103B8E" w:rsidRDefault="00103B8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NIP: 1132316427</w:t>
            </w:r>
          </w:p>
        </w:tc>
        <w:tc>
          <w:tcPr>
            <w:tcW w:w="1373" w:type="dxa"/>
            <w:gridSpan w:val="3"/>
          </w:tcPr>
          <w:p w14:paraId="77FA257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527C0F6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0" w:type="dxa"/>
            <w:gridSpan w:val="3"/>
          </w:tcPr>
          <w:p w14:paraId="7C6900F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6358112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4496C8D4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291FCE79" w14:textId="77777777">
        <w:trPr>
          <w:gridBefore w:val="1"/>
          <w:gridAfter w:val="1"/>
          <w:wAfter w:w="850" w:type="dxa"/>
          <w:trHeight w:val="187"/>
        </w:trPr>
        <w:tc>
          <w:tcPr>
            <w:tcW w:w="765" w:type="dxa"/>
            <w:gridSpan w:val="2"/>
          </w:tcPr>
          <w:p w14:paraId="7E01AFCE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4" w:type="dxa"/>
          </w:tcPr>
          <w:p w14:paraId="21C26A9F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gridSpan w:val="2"/>
          </w:tcPr>
          <w:p w14:paraId="3A81281C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</w:tcPr>
          <w:p w14:paraId="07EC858E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gridSpan w:val="3"/>
          </w:tcPr>
          <w:p w14:paraId="17CC41B9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gridSpan w:val="2"/>
          </w:tcPr>
          <w:p w14:paraId="1202255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gridSpan w:val="3"/>
          </w:tcPr>
          <w:p w14:paraId="775F0086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</w:tcPr>
          <w:p w14:paraId="12A3FBEF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gridSpan w:val="4"/>
          </w:tcPr>
          <w:p w14:paraId="3804BEFD" w14:textId="77777777" w:rsidR="006F6F23" w:rsidRDefault="006F6F23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71B8" w14:paraId="370944B2" w14:textId="77777777" w:rsidTr="009B455E">
        <w:trPr>
          <w:gridBefore w:val="1"/>
          <w:gridAfter w:val="1"/>
          <w:wAfter w:w="850" w:type="dxa"/>
          <w:trHeight w:val="187"/>
        </w:trPr>
        <w:tc>
          <w:tcPr>
            <w:tcW w:w="9326" w:type="dxa"/>
            <w:gridSpan w:val="23"/>
          </w:tcPr>
          <w:p w14:paraId="4440B446" w14:textId="77777777" w:rsidR="00E971B8" w:rsidRPr="00E971B8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E971B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Płatnik:</w:t>
            </w:r>
          </w:p>
          <w:p w14:paraId="0150C3BD" w14:textId="77777777" w:rsidR="00E971B8" w:rsidRPr="005F56F9" w:rsidRDefault="00E971B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PKP Polskie Linie Kolejowe S.A.</w:t>
            </w:r>
          </w:p>
          <w:p w14:paraId="1271E921" w14:textId="77777777" w:rsidR="005F56F9" w:rsidRDefault="00E971B8" w:rsidP="00E971B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56F9">
              <w:rPr>
                <w:rFonts w:ascii="Arial" w:hAnsi="Arial" w:cs="Arial"/>
                <w:b/>
                <w:color w:val="000000"/>
                <w:sz w:val="20"/>
                <w:szCs w:val="20"/>
              </w:rPr>
              <w:t>03-734 Warszawa, ul. Targowa 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362A1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</w:t>
            </w:r>
            <w:r w:rsidRPr="002E305F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i nazwa kontrahenta:</w:t>
            </w:r>
          </w:p>
        </w:tc>
      </w:tr>
      <w:tr w:rsidR="005F56F9" w14:paraId="639E3832" w14:textId="77777777" w:rsidTr="00056CC9">
        <w:trPr>
          <w:gridBefore w:val="1"/>
          <w:gridAfter w:val="1"/>
          <w:wAfter w:w="850" w:type="dxa"/>
          <w:trHeight w:val="1179"/>
        </w:trPr>
        <w:tc>
          <w:tcPr>
            <w:tcW w:w="9326" w:type="dxa"/>
            <w:gridSpan w:val="23"/>
          </w:tcPr>
          <w:p w14:paraId="799D3E5C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Zakład Linii Kolejowych Opole                                                   ……………………………………………..</w:t>
            </w:r>
          </w:p>
          <w:p w14:paraId="206E41EA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Księcia Jana Dobrego 1, 45-090 Opole                                     ……………………………………………..</w:t>
            </w:r>
          </w:p>
          <w:p w14:paraId="40E37677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447F81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Płatne przelewem:</w:t>
            </w:r>
          </w:p>
          <w:p w14:paraId="6BDC749E" w14:textId="77777777" w:rsidR="005F56F9" w:rsidRDefault="005F56F9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Termin płatności: 30 dni kalendarzowych od daty w</w:t>
            </w:r>
            <w:r w:rsidR="00480321">
              <w:rPr>
                <w:rFonts w:ascii="Arial" w:hAnsi="Arial" w:cs="Arial"/>
                <w:color w:val="000000"/>
                <w:sz w:val="20"/>
                <w:szCs w:val="20"/>
              </w:rPr>
              <w:t>pływu</w:t>
            </w:r>
          </w:p>
          <w:p w14:paraId="0372BBE0" w14:textId="77777777" w:rsidR="0084385E" w:rsidRDefault="0084385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</w:tr>
      <w:tr w:rsidR="00593485" w:rsidRPr="00BC3282" w14:paraId="30EEBADE" w14:textId="77777777">
        <w:tblPrEx>
          <w:tblCellMar>
            <w:left w:w="70" w:type="dxa"/>
            <w:right w:w="70" w:type="dxa"/>
          </w:tblCellMar>
        </w:tblPrEx>
        <w:trPr>
          <w:trHeight w:val="1020"/>
        </w:trPr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BC5E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D32B2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nazwa materiału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BA9F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indeks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2513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ilość              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3666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JM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CC17D" w14:textId="77777777" w:rsidR="00103B8E" w:rsidRPr="00BC3282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Cena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jednostkowa (netto)</w:t>
            </w:r>
          </w:p>
          <w:p w14:paraId="3077E1D4" w14:textId="77777777" w:rsidR="00593485" w:rsidRPr="00BC3282" w:rsidRDefault="00103B8E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PLN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60F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wartość  (netto) PLN</w:t>
            </w:r>
          </w:p>
        </w:tc>
        <w:tc>
          <w:tcPr>
            <w:tcW w:w="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2971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Stawka   VAT%  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7B64" w14:textId="77777777" w:rsidR="00593485" w:rsidRPr="00BC3282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>Kwota VAT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83A9" w14:textId="77777777" w:rsidR="00593485" w:rsidRPr="00BC3282" w:rsidRDefault="00E02E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C3282">
              <w:rPr>
                <w:rFonts w:ascii="Arial" w:hAnsi="Arial"/>
                <w:b/>
                <w:bCs/>
                <w:sz w:val="16"/>
                <w:szCs w:val="16"/>
              </w:rPr>
              <w:t xml:space="preserve">wartość z        </w:t>
            </w:r>
            <w:r w:rsidR="00593485" w:rsidRPr="00BC3282">
              <w:rPr>
                <w:rFonts w:ascii="Arial" w:hAnsi="Arial"/>
                <w:b/>
                <w:bCs/>
                <w:sz w:val="16"/>
                <w:szCs w:val="16"/>
              </w:rPr>
              <w:t>VAT (brutto) PLN</w:t>
            </w:r>
          </w:p>
        </w:tc>
      </w:tr>
      <w:tr w:rsidR="00593485" w14:paraId="5FD1EF5D" w14:textId="77777777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83B3A2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F37A6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6C76D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9B258D">
              <w:rPr>
                <w:rFonts w:ascii="Arial" w:hAnsi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D7E8F" w14:textId="77777777" w:rsidR="00593485" w:rsidRDefault="009B258D" w:rsidP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053F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F1EC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6D5AF1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46996E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78EE8C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6445AD" w14:textId="77777777" w:rsidR="00593485" w:rsidRDefault="009B258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593485" w14:paraId="0835700C" w14:textId="77777777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A3BF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8B82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AF21D" w14:textId="77777777" w:rsidR="00593485" w:rsidRDefault="005934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70DFD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7960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493E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A28C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B923A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58BD9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AFF8" w14:textId="77777777" w:rsidR="00593485" w:rsidRDefault="005934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3485" w14:paraId="36FAD53B" w14:textId="77777777">
        <w:tblPrEx>
          <w:tblCellMar>
            <w:left w:w="70" w:type="dxa"/>
            <w:right w:w="70" w:type="dxa"/>
          </w:tblCellMar>
        </w:tblPrEx>
        <w:trPr>
          <w:trHeight w:val="420"/>
        </w:trPr>
        <w:tc>
          <w:tcPr>
            <w:tcW w:w="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439F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D446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4D08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1050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8FD3" w14:textId="77777777" w:rsidR="00593485" w:rsidRDefault="00593485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A656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1BCEC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977A9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64A3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9DAE" w14:textId="77777777" w:rsidR="00593485" w:rsidRDefault="0059348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6F6F23" w:rsidRPr="00A73D34" w14:paraId="6A0CAFA4" w14:textId="77777777">
        <w:trPr>
          <w:gridBefore w:val="1"/>
          <w:gridAfter w:val="2"/>
          <w:wAfter w:w="879" w:type="dxa"/>
          <w:trHeight w:val="187"/>
        </w:trPr>
        <w:tc>
          <w:tcPr>
            <w:tcW w:w="7651" w:type="dxa"/>
            <w:gridSpan w:val="16"/>
          </w:tcPr>
          <w:p w14:paraId="4FD31B0A" w14:textId="77777777" w:rsidR="009B258D" w:rsidRDefault="009B258D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0C129F8" w14:textId="77777777" w:rsidR="00823EE9" w:rsidRPr="00056CC9" w:rsidRDefault="006F6F23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Termin realizacji</w:t>
            </w:r>
            <w:r w:rsidR="00A46A04"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  <w:r w:rsidR="00F25BEE">
              <w:rPr>
                <w:rFonts w:ascii="Arial" w:hAnsi="Arial" w:cs="Arial"/>
                <w:color w:val="000000"/>
                <w:sz w:val="16"/>
                <w:szCs w:val="16"/>
              </w:rPr>
              <w:t>zgodnie z umową</w:t>
            </w:r>
          </w:p>
          <w:p w14:paraId="3D73F90B" w14:textId="77777777" w:rsidR="005C2A64" w:rsidRPr="006D0383" w:rsidRDefault="00823EE9" w:rsidP="00A46A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W</w:t>
            </w:r>
            <w:r w:rsidR="005C2A64" w:rsidRPr="006D0383">
              <w:rPr>
                <w:rFonts w:ascii="Arial" w:hAnsi="Arial" w:cs="Arial"/>
                <w:b/>
                <w:color w:val="000000"/>
                <w:sz w:val="16"/>
                <w:szCs w:val="16"/>
              </w:rPr>
              <w:t>ymagane potwierdzenie odbioru</w:t>
            </w:r>
          </w:p>
        </w:tc>
        <w:tc>
          <w:tcPr>
            <w:tcW w:w="878" w:type="dxa"/>
            <w:gridSpan w:val="2"/>
          </w:tcPr>
          <w:p w14:paraId="2525EED8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3B4891C3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40CBDE9B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03BB2390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Osoba prowadząca sprawę - ………………………………...…….. Tel. </w:t>
            </w:r>
            <w:r w:rsidR="00883C5F" w:rsidRPr="00A73D34">
              <w:rPr>
                <w:rFonts w:ascii="Arial" w:hAnsi="Arial" w:cs="Arial"/>
                <w:color w:val="000000"/>
                <w:sz w:val="16"/>
                <w:szCs w:val="16"/>
              </w:rPr>
              <w:t>.........................</w:t>
            </w:r>
          </w:p>
        </w:tc>
        <w:tc>
          <w:tcPr>
            <w:tcW w:w="768" w:type="dxa"/>
            <w:gridSpan w:val="4"/>
          </w:tcPr>
          <w:p w14:paraId="3D4FFDE4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6F23" w:rsidRPr="00A73D34" w14:paraId="3CDC7F2F" w14:textId="77777777">
        <w:trPr>
          <w:gridBefore w:val="1"/>
          <w:gridAfter w:val="2"/>
          <w:wAfter w:w="879" w:type="dxa"/>
          <w:trHeight w:val="187"/>
        </w:trPr>
        <w:tc>
          <w:tcPr>
            <w:tcW w:w="8529" w:type="dxa"/>
            <w:gridSpan w:val="18"/>
          </w:tcPr>
          <w:p w14:paraId="6827C4C9" w14:textId="77777777" w:rsidR="006F6F23" w:rsidRPr="0070109D" w:rsidRDefault="006F6F23" w:rsidP="008438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 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wystawionej fakturze i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korespondencji prosimy powołać się na</w:t>
            </w:r>
            <w:r w:rsidR="0084385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datę i  numer naszego </w:t>
            </w:r>
            <w:r w:rsidRPr="0070109D">
              <w:rPr>
                <w:rFonts w:ascii="Arial" w:hAnsi="Arial" w:cs="Arial"/>
                <w:b/>
                <w:color w:val="000000"/>
                <w:sz w:val="16"/>
                <w:szCs w:val="16"/>
              </w:rPr>
              <w:t>zamówienia.</w:t>
            </w:r>
          </w:p>
        </w:tc>
        <w:tc>
          <w:tcPr>
            <w:tcW w:w="768" w:type="dxa"/>
            <w:gridSpan w:val="4"/>
          </w:tcPr>
          <w:p w14:paraId="58B5431C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619C817E" w14:textId="77777777">
        <w:trPr>
          <w:gridBefore w:val="1"/>
          <w:gridAfter w:val="2"/>
          <w:wAfter w:w="879" w:type="dxa"/>
          <w:trHeight w:val="187"/>
        </w:trPr>
        <w:tc>
          <w:tcPr>
            <w:tcW w:w="7332" w:type="dxa"/>
            <w:gridSpan w:val="14"/>
          </w:tcPr>
          <w:p w14:paraId="72080B22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Upoważniamy Państwa do przesłania faktury bez potwierdzania podpisem.</w:t>
            </w:r>
          </w:p>
          <w:p w14:paraId="39A0081F" w14:textId="77777777" w:rsidR="00B14B4E" w:rsidRPr="00A73D34" w:rsidRDefault="00B14B4E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Strony oświadczają, że są płatnikami podatku VAT upoważnionymi do 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wystawiania i otrzymywania 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aktur VAT.</w:t>
            </w:r>
          </w:p>
        </w:tc>
        <w:tc>
          <w:tcPr>
            <w:tcW w:w="1197" w:type="dxa"/>
            <w:gridSpan w:val="4"/>
          </w:tcPr>
          <w:p w14:paraId="4B644EF9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8" w:type="dxa"/>
            <w:gridSpan w:val="4"/>
          </w:tcPr>
          <w:p w14:paraId="62368BC2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F6F23" w:rsidRPr="00A73D34" w14:paraId="1CB90C1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4C20ADD1" w14:textId="77777777" w:rsidR="006F6F23" w:rsidRPr="00A73D34" w:rsidRDefault="006F6F23" w:rsidP="00F55C6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Strony zgodnie ustalają, że wierzytelności powstał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e w wyniku realizacji niniejszego zamówienia</w:t>
            </w:r>
          </w:p>
        </w:tc>
      </w:tr>
      <w:tr w:rsidR="006F6F23" w:rsidRPr="00A73D34" w14:paraId="14CE880D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</w:tcPr>
          <w:p w14:paraId="02125835" w14:textId="77777777" w:rsidR="006F6F23" w:rsidRPr="00A73D34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nie mogą bez zgody PKP Polskie Linie Kolejowe S.A. być przeniesione przez Wierzyciela</w:t>
            </w:r>
          </w:p>
        </w:tc>
      </w:tr>
      <w:tr w:rsidR="006F6F23" w:rsidRPr="00A73D34" w14:paraId="685E97E0" w14:textId="77777777" w:rsidTr="00546F88">
        <w:trPr>
          <w:gridBefore w:val="1"/>
          <w:gridAfter w:val="2"/>
          <w:wAfter w:w="879" w:type="dxa"/>
          <w:trHeight w:val="245"/>
        </w:trPr>
        <w:tc>
          <w:tcPr>
            <w:tcW w:w="9297" w:type="dxa"/>
            <w:gridSpan w:val="22"/>
          </w:tcPr>
          <w:p w14:paraId="5246274D" w14:textId="77777777" w:rsidR="006F6F23" w:rsidRPr="00A73D34" w:rsidRDefault="006F6F23" w:rsidP="00B14B4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na osoby trzecie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 (art. 509 </w:t>
            </w:r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§ 1 </w:t>
            </w:r>
            <w:proofErr w:type="spellStart"/>
            <w:r w:rsidR="00B14B4E" w:rsidRPr="00A73D34">
              <w:rPr>
                <w:rFonts w:ascii="Arial" w:hAnsi="Arial" w:cs="Arial"/>
                <w:color w:val="000000"/>
                <w:sz w:val="16"/>
                <w:szCs w:val="16"/>
              </w:rPr>
              <w:t>kc</w:t>
            </w:r>
            <w:proofErr w:type="spellEnd"/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ani uregulowane w drodze kompensaty (art.</w:t>
            </w:r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 xml:space="preserve">498 </w:t>
            </w:r>
            <w:proofErr w:type="spellStart"/>
            <w:r w:rsidR="00B14B4E">
              <w:rPr>
                <w:rFonts w:ascii="Arial" w:hAnsi="Arial" w:cs="Arial"/>
                <w:color w:val="000000"/>
                <w:sz w:val="16"/>
                <w:szCs w:val="16"/>
              </w:rPr>
              <w:t>kc</w:t>
            </w:r>
            <w:proofErr w:type="spellEnd"/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).</w:t>
            </w:r>
          </w:p>
        </w:tc>
      </w:tr>
      <w:tr w:rsidR="006F6F23" w:rsidRPr="00A73D34" w14:paraId="3A8A1F0C" w14:textId="77777777" w:rsidTr="00BC3282">
        <w:trPr>
          <w:gridBefore w:val="1"/>
          <w:gridAfter w:val="3"/>
          <w:wAfter w:w="962" w:type="dxa"/>
          <w:trHeight w:val="187"/>
        </w:trPr>
        <w:tc>
          <w:tcPr>
            <w:tcW w:w="9214" w:type="dxa"/>
            <w:gridSpan w:val="21"/>
            <w:tcBorders>
              <w:top w:val="nil"/>
              <w:left w:val="nil"/>
              <w:right w:val="nil"/>
            </w:tcBorders>
          </w:tcPr>
          <w:p w14:paraId="0FF56397" w14:textId="77777777" w:rsidR="006F6F23" w:rsidRDefault="006F6F23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W spraw</w:t>
            </w:r>
            <w:r w:rsidR="000527F3" w:rsidRPr="00A73D34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F55C6B">
              <w:rPr>
                <w:rFonts w:ascii="Arial" w:hAnsi="Arial" w:cs="Arial"/>
                <w:color w:val="000000"/>
                <w:sz w:val="16"/>
                <w:szCs w:val="16"/>
              </w:rPr>
              <w:t>ch nieunormowanych niniejszym zamówieniem ,</w:t>
            </w: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 xml:space="preserve"> mają zastosowanie przepisy kodeksu cywilnego.</w:t>
            </w:r>
          </w:p>
          <w:p w14:paraId="53FA4AF5" w14:textId="77777777" w:rsidR="00B14B4E" w:rsidRDefault="00B14B4E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</w:t>
            </w:r>
            <w:r w:rsidR="006D0383">
              <w:rPr>
                <w:rFonts w:ascii="Arial" w:hAnsi="Arial" w:cs="Arial"/>
                <w:color w:val="000000"/>
                <w:sz w:val="16"/>
                <w:szCs w:val="16"/>
              </w:rPr>
              <w:t xml:space="preserve"> wystawiono na podstawie umowy 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</w:p>
          <w:p w14:paraId="441A6E33" w14:textId="77777777" w:rsidR="00F55C6B" w:rsidRPr="00A73D34" w:rsidRDefault="00F55C6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Zamówienie wystawiono na podstawie umowy zewnętrznej nr</w:t>
            </w:r>
          </w:p>
          <w:p w14:paraId="45026229" w14:textId="77777777" w:rsidR="00A73D34" w:rsidRPr="00A73D34" w:rsidRDefault="00A73D34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3D34">
              <w:rPr>
                <w:rFonts w:ascii="Arial" w:hAnsi="Arial" w:cs="Arial"/>
                <w:color w:val="000000"/>
                <w:sz w:val="16"/>
                <w:szCs w:val="16"/>
              </w:rPr>
              <w:t>Numer własny zamówienia:</w:t>
            </w:r>
          </w:p>
          <w:p w14:paraId="077C8B40" w14:textId="77777777" w:rsidR="00A73D34" w:rsidRDefault="00546F88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 postępowania</w:t>
            </w:r>
          </w:p>
          <w:p w14:paraId="4FF6CD3F" w14:textId="77777777" w:rsidR="003E25D2" w:rsidRPr="003E25D2" w:rsidRDefault="006A504D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</w:t>
            </w:r>
            <w:r w:rsidR="003E25D2"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</w:t>
            </w:r>
          </w:p>
          <w:p w14:paraId="4A2CD02A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3AB2C6" w14:textId="77777777" w:rsidR="00BC328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AE935C3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Podpis</w:t>
            </w:r>
          </w:p>
          <w:p w14:paraId="6FC05FE4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22B96CE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1D4522BF" w14:textId="77777777" w:rsidR="00C5698B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color w:val="000000"/>
                <w:sz w:val="16"/>
                <w:szCs w:val="16"/>
              </w:rPr>
              <w:t>Potwierdzam wykonanie przedmiotu zamówienia.</w:t>
            </w:r>
            <w:r w:rsidR="00C5698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0052BEED" w14:textId="77777777" w:rsidR="003E25D2" w:rsidRDefault="003E25D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E25D2">
              <w:rPr>
                <w:rFonts w:ascii="Arial" w:hAnsi="Arial" w:cs="Arial"/>
                <w:b/>
                <w:color w:val="000000"/>
                <w:sz w:val="16"/>
                <w:szCs w:val="16"/>
              </w:rPr>
              <w:t>Podpis przedstawiciela Zamawiającego</w:t>
            </w:r>
          </w:p>
          <w:p w14:paraId="01732CCB" w14:textId="77777777" w:rsidR="00BC3282" w:rsidRPr="003E25D2" w:rsidRDefault="00BC3282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A78BB" w14:paraId="291282BE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nil"/>
              <w:left w:val="nil"/>
              <w:right w:val="nil"/>
            </w:tcBorders>
          </w:tcPr>
          <w:p w14:paraId="5FD5D328" w14:textId="77777777" w:rsidR="002A78BB" w:rsidRDefault="002A78BB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6F23" w14:paraId="02A54E8C" w14:textId="77777777">
        <w:trPr>
          <w:gridBefore w:val="1"/>
          <w:gridAfter w:val="2"/>
          <w:wAfter w:w="879" w:type="dxa"/>
          <w:trHeight w:val="187"/>
        </w:trPr>
        <w:tc>
          <w:tcPr>
            <w:tcW w:w="9297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2E8B5D" w14:textId="5ED5BABA" w:rsidR="006F6F23" w:rsidRDefault="00A12F07" w:rsidP="00E04B94">
            <w:pPr>
              <w:autoSpaceDE w:val="0"/>
              <w:autoSpaceDN w:val="0"/>
              <w:adjustRightInd w:val="0"/>
              <w:spacing w:before="120"/>
              <w:rPr>
                <w:rFonts w:ascii="Switzerland" w:hAnsi="Switzerland" w:cs="Switzerland"/>
                <w:color w:val="000000"/>
                <w:sz w:val="16"/>
                <w:szCs w:val="16"/>
              </w:rPr>
            </w:pP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Sąd Rejonowy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m.st. Warszawy XI</w:t>
            </w:r>
            <w:r w:rsidR="00032FB2">
              <w:rPr>
                <w:rFonts w:ascii="Switzerland" w:hAnsi="Switzerland" w:cs="Switzerland"/>
                <w:color w:val="000000"/>
                <w:sz w:val="16"/>
                <w:szCs w:val="16"/>
              </w:rPr>
              <w:t>V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Wydział Gospodarczy </w:t>
            </w:r>
            <w:r>
              <w:rPr>
                <w:rFonts w:ascii="Switzerland" w:hAnsi="Switzerland" w:cs="Switzerland"/>
                <w:color w:val="000000"/>
                <w:sz w:val="16"/>
                <w:szCs w:val="16"/>
              </w:rPr>
              <w:t>Krajowego Rejestru Sądowego,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KRS 0000037568;</w:t>
            </w:r>
            <w:r w:rsidR="00054286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</w:t>
            </w:r>
            <w:r w:rsidR="00B15CCC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REGON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017319027;  </w:t>
            </w:r>
            <w:r w:rsidR="00054286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                                 </w:t>
            </w:r>
            <w:r w:rsidR="006F6F23">
              <w:rPr>
                <w:rFonts w:ascii="Switzerland" w:hAnsi="Switzerland" w:cs="Switzerland"/>
                <w:color w:val="000000"/>
                <w:sz w:val="16"/>
                <w:szCs w:val="16"/>
              </w:rPr>
              <w:t>NIP PL 1132316427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. Wysokość kapitału zakła</w:t>
            </w:r>
            <w:r w:rsidR="005D4751">
              <w:rPr>
                <w:rFonts w:ascii="Switzerland" w:hAnsi="Switzerland" w:cs="Switzerland"/>
                <w:color w:val="000000"/>
                <w:sz w:val="16"/>
                <w:szCs w:val="16"/>
              </w:rPr>
              <w:t xml:space="preserve">dowego całkowicie wpłaconego: </w:t>
            </w:r>
            <w:r w:rsidR="00054286">
              <w:rPr>
                <w:rFonts w:ascii="Switzerland" w:hAnsi="Switzerland" w:cs="Switzerland"/>
                <w:color w:val="000000"/>
                <w:sz w:val="16"/>
                <w:szCs w:val="16"/>
              </w:rPr>
              <w:t>38 481 109</w:t>
            </w:r>
            <w:r w:rsidR="00B14B4E">
              <w:rPr>
                <w:rFonts w:ascii="Switzerland" w:hAnsi="Switzerland" w:cs="Switzerland"/>
                <w:color w:val="000000"/>
                <w:sz w:val="16"/>
                <w:szCs w:val="16"/>
              </w:rPr>
              <w:t> 000,00 zł.</w:t>
            </w:r>
          </w:p>
        </w:tc>
      </w:tr>
    </w:tbl>
    <w:p w14:paraId="1AC30995" w14:textId="77777777" w:rsidR="00F80BD2" w:rsidRDefault="00F80BD2" w:rsidP="006B4099"/>
    <w:sectPr w:rsidR="00F80BD2" w:rsidSect="00E971B8">
      <w:footerReference w:type="even" r:id="rId8"/>
      <w:footerReference w:type="default" r:id="rId9"/>
      <w:footnotePr>
        <w:pos w:val="beneathText"/>
      </w:footnotePr>
      <w:pgSz w:w="11905" w:h="16837"/>
      <w:pgMar w:top="238" w:right="1418" w:bottom="244" w:left="1418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0BA1B" w14:textId="77777777" w:rsidR="00FC0D0B" w:rsidRDefault="00FC0D0B">
      <w:r>
        <w:separator/>
      </w:r>
    </w:p>
  </w:endnote>
  <w:endnote w:type="continuationSeparator" w:id="0">
    <w:p w14:paraId="54CCA26D" w14:textId="77777777" w:rsidR="00FC0D0B" w:rsidRDefault="00FC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CA002" w14:textId="77777777" w:rsidR="001A0B88" w:rsidRDefault="00A50730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13770B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60B9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50730" w:rsidRPr="006B4099">
      <w:rPr>
        <w:rStyle w:val="Numerstrony"/>
      </w:rPr>
      <w:fldChar w:fldCharType="begin"/>
    </w:r>
    <w:r w:rsidRPr="006B4099">
      <w:rPr>
        <w:rStyle w:val="Numerstrony"/>
      </w:rPr>
      <w:instrText xml:space="preserve"> PAGE </w:instrText>
    </w:r>
    <w:r w:rsidR="00A50730" w:rsidRPr="006B4099">
      <w:rPr>
        <w:rStyle w:val="Numerstrony"/>
      </w:rPr>
      <w:fldChar w:fldCharType="separate"/>
    </w:r>
    <w:r w:rsidR="00CA2774">
      <w:rPr>
        <w:rStyle w:val="Numerstrony"/>
        <w:noProof/>
      </w:rPr>
      <w:t>1</w:t>
    </w:r>
    <w:r w:rsidR="00A50730" w:rsidRPr="006B4099">
      <w:rPr>
        <w:rStyle w:val="Numerstrony"/>
      </w:rPr>
      <w:fldChar w:fldCharType="end"/>
    </w:r>
    <w:r w:rsidRPr="006B4099">
      <w:rPr>
        <w:rStyle w:val="Numerstrony"/>
      </w:rPr>
      <w:t xml:space="preserve"> z </w:t>
    </w:r>
    <w:r>
      <w:rPr>
        <w:rStyle w:val="Numerstrony"/>
      </w:rPr>
      <w:t>1</w:t>
    </w:r>
  </w:p>
  <w:p w14:paraId="3E9D6B67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8CB6B" w14:textId="77777777" w:rsidR="00FC0D0B" w:rsidRDefault="00FC0D0B">
      <w:r>
        <w:separator/>
      </w:r>
    </w:p>
  </w:footnote>
  <w:footnote w:type="continuationSeparator" w:id="0">
    <w:p w14:paraId="05B9386E" w14:textId="77777777" w:rsidR="00FC0D0B" w:rsidRDefault="00FC0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3107901">
    <w:abstractNumId w:val="8"/>
  </w:num>
  <w:num w:numId="2" w16cid:durableId="162815655">
    <w:abstractNumId w:val="11"/>
  </w:num>
  <w:num w:numId="3" w16cid:durableId="897975571">
    <w:abstractNumId w:val="4"/>
    <w:lvlOverride w:ilvl="0">
      <w:startOverride w:val="1"/>
    </w:lvlOverride>
  </w:num>
  <w:num w:numId="4" w16cid:durableId="694815293">
    <w:abstractNumId w:val="4"/>
    <w:lvlOverride w:ilvl="0">
      <w:startOverride w:val="1"/>
    </w:lvlOverride>
  </w:num>
  <w:num w:numId="5" w16cid:durableId="6391149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15794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030606">
    <w:abstractNumId w:val="1"/>
    <w:lvlOverride w:ilvl="0">
      <w:startOverride w:val="1"/>
    </w:lvlOverride>
  </w:num>
  <w:num w:numId="8" w16cid:durableId="12282248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94913">
    <w:abstractNumId w:val="7"/>
    <w:lvlOverride w:ilvl="0">
      <w:startOverride w:val="1"/>
    </w:lvlOverride>
  </w:num>
  <w:num w:numId="10" w16cid:durableId="1116363281">
    <w:abstractNumId w:val="5"/>
    <w:lvlOverride w:ilvl="0">
      <w:startOverride w:val="1"/>
    </w:lvlOverride>
  </w:num>
  <w:num w:numId="11" w16cid:durableId="488668665">
    <w:abstractNumId w:val="3"/>
    <w:lvlOverride w:ilvl="0">
      <w:startOverride w:val="1"/>
    </w:lvlOverride>
  </w:num>
  <w:num w:numId="12" w16cid:durableId="8195369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99939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6751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862832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29210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16904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00A8D"/>
    <w:rsid w:val="000125F2"/>
    <w:rsid w:val="00014AB6"/>
    <w:rsid w:val="000163EE"/>
    <w:rsid w:val="00017920"/>
    <w:rsid w:val="0002262A"/>
    <w:rsid w:val="00025FF3"/>
    <w:rsid w:val="0003155A"/>
    <w:rsid w:val="00032FB2"/>
    <w:rsid w:val="00036BB5"/>
    <w:rsid w:val="00037138"/>
    <w:rsid w:val="000374ED"/>
    <w:rsid w:val="00043793"/>
    <w:rsid w:val="00043F36"/>
    <w:rsid w:val="00043F6E"/>
    <w:rsid w:val="00045E1E"/>
    <w:rsid w:val="000511C4"/>
    <w:rsid w:val="00051EAA"/>
    <w:rsid w:val="000527F3"/>
    <w:rsid w:val="00054286"/>
    <w:rsid w:val="00056B45"/>
    <w:rsid w:val="00056CC9"/>
    <w:rsid w:val="00057565"/>
    <w:rsid w:val="00064153"/>
    <w:rsid w:val="00066977"/>
    <w:rsid w:val="00076C93"/>
    <w:rsid w:val="0007736C"/>
    <w:rsid w:val="00077EBE"/>
    <w:rsid w:val="00084A65"/>
    <w:rsid w:val="00084F06"/>
    <w:rsid w:val="0008523E"/>
    <w:rsid w:val="00091631"/>
    <w:rsid w:val="000930D0"/>
    <w:rsid w:val="000A609E"/>
    <w:rsid w:val="000A76BB"/>
    <w:rsid w:val="000B1351"/>
    <w:rsid w:val="000B3C07"/>
    <w:rsid w:val="000B726C"/>
    <w:rsid w:val="000C498E"/>
    <w:rsid w:val="000C5642"/>
    <w:rsid w:val="000C5EEA"/>
    <w:rsid w:val="000D10DD"/>
    <w:rsid w:val="000D1131"/>
    <w:rsid w:val="000D4253"/>
    <w:rsid w:val="000D55E9"/>
    <w:rsid w:val="000E3FCA"/>
    <w:rsid w:val="000F10AB"/>
    <w:rsid w:val="000F1E1D"/>
    <w:rsid w:val="000F3D75"/>
    <w:rsid w:val="001007EF"/>
    <w:rsid w:val="00103B8E"/>
    <w:rsid w:val="00105F8F"/>
    <w:rsid w:val="00116280"/>
    <w:rsid w:val="00117ED5"/>
    <w:rsid w:val="001344DC"/>
    <w:rsid w:val="0013473B"/>
    <w:rsid w:val="001372CE"/>
    <w:rsid w:val="00140541"/>
    <w:rsid w:val="001526AD"/>
    <w:rsid w:val="00154CE9"/>
    <w:rsid w:val="00157002"/>
    <w:rsid w:val="001640CB"/>
    <w:rsid w:val="0016565D"/>
    <w:rsid w:val="001666DA"/>
    <w:rsid w:val="001667BB"/>
    <w:rsid w:val="00173E8C"/>
    <w:rsid w:val="00176EDF"/>
    <w:rsid w:val="001862F4"/>
    <w:rsid w:val="00187DA2"/>
    <w:rsid w:val="00190235"/>
    <w:rsid w:val="00190D12"/>
    <w:rsid w:val="00194DA0"/>
    <w:rsid w:val="001951F2"/>
    <w:rsid w:val="001A0B88"/>
    <w:rsid w:val="001A2C03"/>
    <w:rsid w:val="001B2D23"/>
    <w:rsid w:val="001B3859"/>
    <w:rsid w:val="001B4DE7"/>
    <w:rsid w:val="001B5615"/>
    <w:rsid w:val="001B7031"/>
    <w:rsid w:val="001C0899"/>
    <w:rsid w:val="001C0A13"/>
    <w:rsid w:val="001C7083"/>
    <w:rsid w:val="001D05C9"/>
    <w:rsid w:val="001D4431"/>
    <w:rsid w:val="001D71AD"/>
    <w:rsid w:val="001E13EC"/>
    <w:rsid w:val="001E781A"/>
    <w:rsid w:val="001E79D5"/>
    <w:rsid w:val="001F10B7"/>
    <w:rsid w:val="00200401"/>
    <w:rsid w:val="00204319"/>
    <w:rsid w:val="00211902"/>
    <w:rsid w:val="0021605C"/>
    <w:rsid w:val="0022658F"/>
    <w:rsid w:val="0023108F"/>
    <w:rsid w:val="002368EE"/>
    <w:rsid w:val="00245551"/>
    <w:rsid w:val="00250572"/>
    <w:rsid w:val="002510F4"/>
    <w:rsid w:val="0026441A"/>
    <w:rsid w:val="00264A03"/>
    <w:rsid w:val="002653F4"/>
    <w:rsid w:val="00273828"/>
    <w:rsid w:val="00273E99"/>
    <w:rsid w:val="0027712F"/>
    <w:rsid w:val="00280FDD"/>
    <w:rsid w:val="00297408"/>
    <w:rsid w:val="002A1982"/>
    <w:rsid w:val="002A2643"/>
    <w:rsid w:val="002A3861"/>
    <w:rsid w:val="002A78BB"/>
    <w:rsid w:val="002B1A2D"/>
    <w:rsid w:val="002C18F8"/>
    <w:rsid w:val="002C424F"/>
    <w:rsid w:val="002D1EE9"/>
    <w:rsid w:val="002D5E16"/>
    <w:rsid w:val="002E305F"/>
    <w:rsid w:val="002F3514"/>
    <w:rsid w:val="002F5E9A"/>
    <w:rsid w:val="002F617C"/>
    <w:rsid w:val="002F6432"/>
    <w:rsid w:val="0030179D"/>
    <w:rsid w:val="00302A30"/>
    <w:rsid w:val="003060E2"/>
    <w:rsid w:val="00306860"/>
    <w:rsid w:val="00311B25"/>
    <w:rsid w:val="00314513"/>
    <w:rsid w:val="00317F41"/>
    <w:rsid w:val="0032012B"/>
    <w:rsid w:val="003225C5"/>
    <w:rsid w:val="00327CDE"/>
    <w:rsid w:val="00333551"/>
    <w:rsid w:val="00350847"/>
    <w:rsid w:val="00350A1F"/>
    <w:rsid w:val="00350CDC"/>
    <w:rsid w:val="00351E15"/>
    <w:rsid w:val="00351E21"/>
    <w:rsid w:val="00352E2A"/>
    <w:rsid w:val="003563C7"/>
    <w:rsid w:val="00356D3D"/>
    <w:rsid w:val="0035750A"/>
    <w:rsid w:val="00362A1F"/>
    <w:rsid w:val="003664DA"/>
    <w:rsid w:val="00370883"/>
    <w:rsid w:val="00370F45"/>
    <w:rsid w:val="00380647"/>
    <w:rsid w:val="00392080"/>
    <w:rsid w:val="003974E6"/>
    <w:rsid w:val="003A0119"/>
    <w:rsid w:val="003A2F30"/>
    <w:rsid w:val="003A531F"/>
    <w:rsid w:val="003A56CE"/>
    <w:rsid w:val="003A5BE8"/>
    <w:rsid w:val="003B431A"/>
    <w:rsid w:val="003D1A7C"/>
    <w:rsid w:val="003D66D3"/>
    <w:rsid w:val="003E1AEA"/>
    <w:rsid w:val="003E25D2"/>
    <w:rsid w:val="003E564C"/>
    <w:rsid w:val="003E576A"/>
    <w:rsid w:val="003F141A"/>
    <w:rsid w:val="003F35DC"/>
    <w:rsid w:val="003F5894"/>
    <w:rsid w:val="003F60EF"/>
    <w:rsid w:val="003F7F49"/>
    <w:rsid w:val="00402885"/>
    <w:rsid w:val="004030F0"/>
    <w:rsid w:val="0040448B"/>
    <w:rsid w:val="00412279"/>
    <w:rsid w:val="004166AF"/>
    <w:rsid w:val="00423A10"/>
    <w:rsid w:val="00424950"/>
    <w:rsid w:val="004269AD"/>
    <w:rsid w:val="00427E45"/>
    <w:rsid w:val="00432585"/>
    <w:rsid w:val="00437D0A"/>
    <w:rsid w:val="00441393"/>
    <w:rsid w:val="0044169E"/>
    <w:rsid w:val="004449B5"/>
    <w:rsid w:val="00452977"/>
    <w:rsid w:val="004558C8"/>
    <w:rsid w:val="00463F9B"/>
    <w:rsid w:val="00464B00"/>
    <w:rsid w:val="00471273"/>
    <w:rsid w:val="00472388"/>
    <w:rsid w:val="00474F97"/>
    <w:rsid w:val="00477C87"/>
    <w:rsid w:val="00480321"/>
    <w:rsid w:val="004804DE"/>
    <w:rsid w:val="00491931"/>
    <w:rsid w:val="00493073"/>
    <w:rsid w:val="00494F2B"/>
    <w:rsid w:val="004B033F"/>
    <w:rsid w:val="004B0A6B"/>
    <w:rsid w:val="004B486A"/>
    <w:rsid w:val="004B701C"/>
    <w:rsid w:val="004B7355"/>
    <w:rsid w:val="004C63F7"/>
    <w:rsid w:val="004C64F9"/>
    <w:rsid w:val="004D2820"/>
    <w:rsid w:val="004D3103"/>
    <w:rsid w:val="004D77CD"/>
    <w:rsid w:val="004F37BB"/>
    <w:rsid w:val="004F3856"/>
    <w:rsid w:val="004F6C47"/>
    <w:rsid w:val="004F6C97"/>
    <w:rsid w:val="004F78A2"/>
    <w:rsid w:val="00500143"/>
    <w:rsid w:val="00500D34"/>
    <w:rsid w:val="00501F75"/>
    <w:rsid w:val="00511C21"/>
    <w:rsid w:val="005128AF"/>
    <w:rsid w:val="0051651A"/>
    <w:rsid w:val="00520B7F"/>
    <w:rsid w:val="00523DA0"/>
    <w:rsid w:val="005303B9"/>
    <w:rsid w:val="00540D76"/>
    <w:rsid w:val="005461FE"/>
    <w:rsid w:val="00546F88"/>
    <w:rsid w:val="00555124"/>
    <w:rsid w:val="00557268"/>
    <w:rsid w:val="00564941"/>
    <w:rsid w:val="00566220"/>
    <w:rsid w:val="005772A4"/>
    <w:rsid w:val="00580089"/>
    <w:rsid w:val="005820FC"/>
    <w:rsid w:val="00583973"/>
    <w:rsid w:val="00587CCA"/>
    <w:rsid w:val="00590791"/>
    <w:rsid w:val="00592F78"/>
    <w:rsid w:val="00593485"/>
    <w:rsid w:val="005938E1"/>
    <w:rsid w:val="00594EB5"/>
    <w:rsid w:val="00595E3B"/>
    <w:rsid w:val="005A5DBE"/>
    <w:rsid w:val="005A7179"/>
    <w:rsid w:val="005B0743"/>
    <w:rsid w:val="005B0C6D"/>
    <w:rsid w:val="005C1184"/>
    <w:rsid w:val="005C17DB"/>
    <w:rsid w:val="005C2A64"/>
    <w:rsid w:val="005C5C2D"/>
    <w:rsid w:val="005D4751"/>
    <w:rsid w:val="005D7538"/>
    <w:rsid w:val="005E7DA1"/>
    <w:rsid w:val="005F0119"/>
    <w:rsid w:val="005F2998"/>
    <w:rsid w:val="005F37C6"/>
    <w:rsid w:val="005F4136"/>
    <w:rsid w:val="005F43A7"/>
    <w:rsid w:val="005F56F9"/>
    <w:rsid w:val="005F5914"/>
    <w:rsid w:val="0063006B"/>
    <w:rsid w:val="00636269"/>
    <w:rsid w:val="0064282F"/>
    <w:rsid w:val="00643496"/>
    <w:rsid w:val="00650A53"/>
    <w:rsid w:val="00651C01"/>
    <w:rsid w:val="006556AC"/>
    <w:rsid w:val="00663BAF"/>
    <w:rsid w:val="006710F5"/>
    <w:rsid w:val="006727F3"/>
    <w:rsid w:val="0068022D"/>
    <w:rsid w:val="00681163"/>
    <w:rsid w:val="006923A9"/>
    <w:rsid w:val="00692DB3"/>
    <w:rsid w:val="006949F3"/>
    <w:rsid w:val="006A504D"/>
    <w:rsid w:val="006A709A"/>
    <w:rsid w:val="006B4099"/>
    <w:rsid w:val="006B6584"/>
    <w:rsid w:val="006D0383"/>
    <w:rsid w:val="006D42C0"/>
    <w:rsid w:val="006E0451"/>
    <w:rsid w:val="006E4EA8"/>
    <w:rsid w:val="006F02DF"/>
    <w:rsid w:val="006F119C"/>
    <w:rsid w:val="006F6F23"/>
    <w:rsid w:val="0070109D"/>
    <w:rsid w:val="00701B60"/>
    <w:rsid w:val="00702743"/>
    <w:rsid w:val="00702DEE"/>
    <w:rsid w:val="007042C7"/>
    <w:rsid w:val="007052F0"/>
    <w:rsid w:val="007074B6"/>
    <w:rsid w:val="00707CA7"/>
    <w:rsid w:val="007127B8"/>
    <w:rsid w:val="00717043"/>
    <w:rsid w:val="00720149"/>
    <w:rsid w:val="00720C0C"/>
    <w:rsid w:val="00721525"/>
    <w:rsid w:val="00723A63"/>
    <w:rsid w:val="00723D0E"/>
    <w:rsid w:val="007240CF"/>
    <w:rsid w:val="007338D1"/>
    <w:rsid w:val="00735874"/>
    <w:rsid w:val="0073677A"/>
    <w:rsid w:val="007377D2"/>
    <w:rsid w:val="00752AC6"/>
    <w:rsid w:val="00754CB4"/>
    <w:rsid w:val="00756019"/>
    <w:rsid w:val="007564C4"/>
    <w:rsid w:val="00760206"/>
    <w:rsid w:val="007605CE"/>
    <w:rsid w:val="0076140C"/>
    <w:rsid w:val="00761B59"/>
    <w:rsid w:val="007764A6"/>
    <w:rsid w:val="00782483"/>
    <w:rsid w:val="00784196"/>
    <w:rsid w:val="00786864"/>
    <w:rsid w:val="00793D45"/>
    <w:rsid w:val="007A5FAA"/>
    <w:rsid w:val="007B3C92"/>
    <w:rsid w:val="007B5292"/>
    <w:rsid w:val="007B6516"/>
    <w:rsid w:val="007B6D5D"/>
    <w:rsid w:val="007B6FD2"/>
    <w:rsid w:val="007B796C"/>
    <w:rsid w:val="007C0B87"/>
    <w:rsid w:val="007C26C7"/>
    <w:rsid w:val="007C3410"/>
    <w:rsid w:val="007D5024"/>
    <w:rsid w:val="007D5618"/>
    <w:rsid w:val="007D5B40"/>
    <w:rsid w:val="007E139B"/>
    <w:rsid w:val="007E2D8D"/>
    <w:rsid w:val="007E654E"/>
    <w:rsid w:val="007E6EF3"/>
    <w:rsid w:val="007F4828"/>
    <w:rsid w:val="008006D6"/>
    <w:rsid w:val="00805049"/>
    <w:rsid w:val="00810453"/>
    <w:rsid w:val="0081213D"/>
    <w:rsid w:val="0081438E"/>
    <w:rsid w:val="00823EE9"/>
    <w:rsid w:val="008336D2"/>
    <w:rsid w:val="008377D9"/>
    <w:rsid w:val="00842581"/>
    <w:rsid w:val="0084385E"/>
    <w:rsid w:val="00844EB7"/>
    <w:rsid w:val="008477D5"/>
    <w:rsid w:val="00850435"/>
    <w:rsid w:val="00851AD4"/>
    <w:rsid w:val="008617B5"/>
    <w:rsid w:val="008620F2"/>
    <w:rsid w:val="008634D9"/>
    <w:rsid w:val="0086502F"/>
    <w:rsid w:val="0086677E"/>
    <w:rsid w:val="0086770D"/>
    <w:rsid w:val="00867CE7"/>
    <w:rsid w:val="00870DC4"/>
    <w:rsid w:val="00872D46"/>
    <w:rsid w:val="00880E6D"/>
    <w:rsid w:val="00881B8E"/>
    <w:rsid w:val="00883C5F"/>
    <w:rsid w:val="008A3520"/>
    <w:rsid w:val="008A4E9D"/>
    <w:rsid w:val="008B01F4"/>
    <w:rsid w:val="008B4F8E"/>
    <w:rsid w:val="008C75D7"/>
    <w:rsid w:val="008D2446"/>
    <w:rsid w:val="008E0089"/>
    <w:rsid w:val="008E1F57"/>
    <w:rsid w:val="008E2805"/>
    <w:rsid w:val="008F18E7"/>
    <w:rsid w:val="008F6165"/>
    <w:rsid w:val="00900A34"/>
    <w:rsid w:val="00904326"/>
    <w:rsid w:val="009061CF"/>
    <w:rsid w:val="00910B1A"/>
    <w:rsid w:val="00911289"/>
    <w:rsid w:val="009174FD"/>
    <w:rsid w:val="00920249"/>
    <w:rsid w:val="00925696"/>
    <w:rsid w:val="0092760E"/>
    <w:rsid w:val="009308D7"/>
    <w:rsid w:val="00931EA4"/>
    <w:rsid w:val="00936F76"/>
    <w:rsid w:val="009438AA"/>
    <w:rsid w:val="0096162B"/>
    <w:rsid w:val="009621E7"/>
    <w:rsid w:val="00965908"/>
    <w:rsid w:val="009672E2"/>
    <w:rsid w:val="009673B9"/>
    <w:rsid w:val="00967418"/>
    <w:rsid w:val="00975056"/>
    <w:rsid w:val="009759D2"/>
    <w:rsid w:val="00982FC4"/>
    <w:rsid w:val="00987706"/>
    <w:rsid w:val="0098789F"/>
    <w:rsid w:val="00992D52"/>
    <w:rsid w:val="009B0CFC"/>
    <w:rsid w:val="009B258D"/>
    <w:rsid w:val="009B3385"/>
    <w:rsid w:val="009D5B77"/>
    <w:rsid w:val="009D5FBF"/>
    <w:rsid w:val="009F2201"/>
    <w:rsid w:val="00A0013E"/>
    <w:rsid w:val="00A042B5"/>
    <w:rsid w:val="00A100C6"/>
    <w:rsid w:val="00A12F07"/>
    <w:rsid w:val="00A214BF"/>
    <w:rsid w:val="00A25D55"/>
    <w:rsid w:val="00A27B9F"/>
    <w:rsid w:val="00A44D1B"/>
    <w:rsid w:val="00A46A04"/>
    <w:rsid w:val="00A50730"/>
    <w:rsid w:val="00A525BE"/>
    <w:rsid w:val="00A61EAE"/>
    <w:rsid w:val="00A6381E"/>
    <w:rsid w:val="00A63AFD"/>
    <w:rsid w:val="00A64A95"/>
    <w:rsid w:val="00A66EC4"/>
    <w:rsid w:val="00A71DAC"/>
    <w:rsid w:val="00A73D34"/>
    <w:rsid w:val="00A9408E"/>
    <w:rsid w:val="00A96090"/>
    <w:rsid w:val="00AB304B"/>
    <w:rsid w:val="00AB6E76"/>
    <w:rsid w:val="00AC219C"/>
    <w:rsid w:val="00AC2E61"/>
    <w:rsid w:val="00AC2F19"/>
    <w:rsid w:val="00AC3ED6"/>
    <w:rsid w:val="00AC7666"/>
    <w:rsid w:val="00AC7CE5"/>
    <w:rsid w:val="00AD072F"/>
    <w:rsid w:val="00AD0CF5"/>
    <w:rsid w:val="00AE3CE1"/>
    <w:rsid w:val="00AE5592"/>
    <w:rsid w:val="00AF22E9"/>
    <w:rsid w:val="00AF23F3"/>
    <w:rsid w:val="00AF7752"/>
    <w:rsid w:val="00B00927"/>
    <w:rsid w:val="00B062C2"/>
    <w:rsid w:val="00B133AF"/>
    <w:rsid w:val="00B14B4E"/>
    <w:rsid w:val="00B152ED"/>
    <w:rsid w:val="00B15CCC"/>
    <w:rsid w:val="00B21E7C"/>
    <w:rsid w:val="00B25DF9"/>
    <w:rsid w:val="00B31C76"/>
    <w:rsid w:val="00B37137"/>
    <w:rsid w:val="00B430DA"/>
    <w:rsid w:val="00B44635"/>
    <w:rsid w:val="00B542FD"/>
    <w:rsid w:val="00B5792E"/>
    <w:rsid w:val="00B67630"/>
    <w:rsid w:val="00B72751"/>
    <w:rsid w:val="00B74C37"/>
    <w:rsid w:val="00B76DA2"/>
    <w:rsid w:val="00B77C9A"/>
    <w:rsid w:val="00B9310E"/>
    <w:rsid w:val="00BA299F"/>
    <w:rsid w:val="00BA5117"/>
    <w:rsid w:val="00BA511D"/>
    <w:rsid w:val="00BA5936"/>
    <w:rsid w:val="00BA5A72"/>
    <w:rsid w:val="00BB0F67"/>
    <w:rsid w:val="00BB5D5A"/>
    <w:rsid w:val="00BB66DB"/>
    <w:rsid w:val="00BC0E61"/>
    <w:rsid w:val="00BC20F1"/>
    <w:rsid w:val="00BC3282"/>
    <w:rsid w:val="00BC4996"/>
    <w:rsid w:val="00BD59EE"/>
    <w:rsid w:val="00BE2536"/>
    <w:rsid w:val="00BE45F2"/>
    <w:rsid w:val="00BE501F"/>
    <w:rsid w:val="00BE6346"/>
    <w:rsid w:val="00BF1142"/>
    <w:rsid w:val="00BF157A"/>
    <w:rsid w:val="00BF527C"/>
    <w:rsid w:val="00C12F6C"/>
    <w:rsid w:val="00C1382F"/>
    <w:rsid w:val="00C20D03"/>
    <w:rsid w:val="00C26A1A"/>
    <w:rsid w:val="00C350E8"/>
    <w:rsid w:val="00C45EC5"/>
    <w:rsid w:val="00C46249"/>
    <w:rsid w:val="00C557A9"/>
    <w:rsid w:val="00C55955"/>
    <w:rsid w:val="00C5698B"/>
    <w:rsid w:val="00C676EF"/>
    <w:rsid w:val="00C678A6"/>
    <w:rsid w:val="00C72578"/>
    <w:rsid w:val="00C73018"/>
    <w:rsid w:val="00C80C89"/>
    <w:rsid w:val="00C93647"/>
    <w:rsid w:val="00CA06E4"/>
    <w:rsid w:val="00CA2774"/>
    <w:rsid w:val="00CA2F9B"/>
    <w:rsid w:val="00CA4065"/>
    <w:rsid w:val="00CA4344"/>
    <w:rsid w:val="00CB41C8"/>
    <w:rsid w:val="00CC2D99"/>
    <w:rsid w:val="00CC3C89"/>
    <w:rsid w:val="00CD0E8D"/>
    <w:rsid w:val="00CD10B3"/>
    <w:rsid w:val="00CE25D8"/>
    <w:rsid w:val="00CE7298"/>
    <w:rsid w:val="00CF1527"/>
    <w:rsid w:val="00CF44B4"/>
    <w:rsid w:val="00CF4927"/>
    <w:rsid w:val="00D04479"/>
    <w:rsid w:val="00D06F47"/>
    <w:rsid w:val="00D10B69"/>
    <w:rsid w:val="00D149CF"/>
    <w:rsid w:val="00D22E3E"/>
    <w:rsid w:val="00D24F90"/>
    <w:rsid w:val="00D330AE"/>
    <w:rsid w:val="00D357BC"/>
    <w:rsid w:val="00D47A4C"/>
    <w:rsid w:val="00D6435B"/>
    <w:rsid w:val="00D6774C"/>
    <w:rsid w:val="00D708AA"/>
    <w:rsid w:val="00D71B4C"/>
    <w:rsid w:val="00D748EB"/>
    <w:rsid w:val="00D757E4"/>
    <w:rsid w:val="00D7728E"/>
    <w:rsid w:val="00D774B2"/>
    <w:rsid w:val="00D866B3"/>
    <w:rsid w:val="00D86700"/>
    <w:rsid w:val="00D912D3"/>
    <w:rsid w:val="00DA0D50"/>
    <w:rsid w:val="00DA6DDB"/>
    <w:rsid w:val="00DB1B5B"/>
    <w:rsid w:val="00DC4A4D"/>
    <w:rsid w:val="00DD0D68"/>
    <w:rsid w:val="00DD2876"/>
    <w:rsid w:val="00DE35AA"/>
    <w:rsid w:val="00DE4F2D"/>
    <w:rsid w:val="00DF0CFB"/>
    <w:rsid w:val="00DF1693"/>
    <w:rsid w:val="00DF2437"/>
    <w:rsid w:val="00DF251F"/>
    <w:rsid w:val="00E02E94"/>
    <w:rsid w:val="00E031BC"/>
    <w:rsid w:val="00E04B94"/>
    <w:rsid w:val="00E05634"/>
    <w:rsid w:val="00E06439"/>
    <w:rsid w:val="00E0722F"/>
    <w:rsid w:val="00E122E7"/>
    <w:rsid w:val="00E24A81"/>
    <w:rsid w:val="00E35535"/>
    <w:rsid w:val="00E36465"/>
    <w:rsid w:val="00E434B4"/>
    <w:rsid w:val="00E532F8"/>
    <w:rsid w:val="00E71416"/>
    <w:rsid w:val="00E71B7B"/>
    <w:rsid w:val="00E72502"/>
    <w:rsid w:val="00E73E72"/>
    <w:rsid w:val="00E74819"/>
    <w:rsid w:val="00E75428"/>
    <w:rsid w:val="00E84069"/>
    <w:rsid w:val="00E87994"/>
    <w:rsid w:val="00E879CC"/>
    <w:rsid w:val="00E90FD8"/>
    <w:rsid w:val="00E933A8"/>
    <w:rsid w:val="00E971B8"/>
    <w:rsid w:val="00EA1728"/>
    <w:rsid w:val="00EA229D"/>
    <w:rsid w:val="00EA2FDE"/>
    <w:rsid w:val="00EB2B93"/>
    <w:rsid w:val="00EC1EDC"/>
    <w:rsid w:val="00EC2EB0"/>
    <w:rsid w:val="00EC5BB8"/>
    <w:rsid w:val="00EC67B4"/>
    <w:rsid w:val="00EC6AB4"/>
    <w:rsid w:val="00EC788D"/>
    <w:rsid w:val="00EE4509"/>
    <w:rsid w:val="00EE4A33"/>
    <w:rsid w:val="00EE6099"/>
    <w:rsid w:val="00EF04DE"/>
    <w:rsid w:val="00EF20BF"/>
    <w:rsid w:val="00EF49FF"/>
    <w:rsid w:val="00EF609C"/>
    <w:rsid w:val="00F00F78"/>
    <w:rsid w:val="00F066FF"/>
    <w:rsid w:val="00F2191D"/>
    <w:rsid w:val="00F234EE"/>
    <w:rsid w:val="00F258C6"/>
    <w:rsid w:val="00F25BEE"/>
    <w:rsid w:val="00F34A60"/>
    <w:rsid w:val="00F3519E"/>
    <w:rsid w:val="00F379D7"/>
    <w:rsid w:val="00F45B0C"/>
    <w:rsid w:val="00F4718F"/>
    <w:rsid w:val="00F50D1D"/>
    <w:rsid w:val="00F535B5"/>
    <w:rsid w:val="00F54D0C"/>
    <w:rsid w:val="00F55C6B"/>
    <w:rsid w:val="00F60EF4"/>
    <w:rsid w:val="00F61875"/>
    <w:rsid w:val="00F80131"/>
    <w:rsid w:val="00F80BD2"/>
    <w:rsid w:val="00F85E23"/>
    <w:rsid w:val="00F96825"/>
    <w:rsid w:val="00F97538"/>
    <w:rsid w:val="00F97C0E"/>
    <w:rsid w:val="00FA5A39"/>
    <w:rsid w:val="00FA7F52"/>
    <w:rsid w:val="00FB3376"/>
    <w:rsid w:val="00FC0D0B"/>
    <w:rsid w:val="00FC329F"/>
    <w:rsid w:val="00FC41BC"/>
    <w:rsid w:val="00FC56E0"/>
    <w:rsid w:val="00FC5944"/>
    <w:rsid w:val="00FD00B8"/>
    <w:rsid w:val="00FD2079"/>
    <w:rsid w:val="00FD3944"/>
    <w:rsid w:val="00FD4791"/>
    <w:rsid w:val="00FD667C"/>
    <w:rsid w:val="00FE44A1"/>
    <w:rsid w:val="00FE469A"/>
    <w:rsid w:val="00FE5A16"/>
    <w:rsid w:val="00FF3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33FDB"/>
  <w15:docId w15:val="{B95F99D8-B909-4C52-8FC3-84E33895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0448B"/>
    <w:pPr>
      <w:keepNext/>
      <w:numPr>
        <w:numId w:val="2"/>
      </w:numPr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0448B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0448B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40448B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40448B"/>
  </w:style>
  <w:style w:type="character" w:customStyle="1" w:styleId="WW-WW8Num2z0">
    <w:name w:val="WW-WW8Num2z0"/>
    <w:rsid w:val="0040448B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40448B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40448B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40448B"/>
  </w:style>
  <w:style w:type="character" w:customStyle="1" w:styleId="WW-WW8Num2z01">
    <w:name w:val="WW-WW8Num2z01"/>
    <w:rsid w:val="0040448B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40448B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40448B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40448B"/>
  </w:style>
  <w:style w:type="character" w:customStyle="1" w:styleId="WW-WW8Num2z011">
    <w:name w:val="WW-WW8Num2z011"/>
    <w:rsid w:val="0040448B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40448B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40448B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40448B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40448B"/>
  </w:style>
  <w:style w:type="character" w:customStyle="1" w:styleId="WW8Num1z0">
    <w:name w:val="WW8Num1z0"/>
    <w:rsid w:val="0040448B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0448B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40448B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0448B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0448B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40448B"/>
  </w:style>
  <w:style w:type="character" w:styleId="Numerstrony">
    <w:name w:val="page number"/>
    <w:basedOn w:val="WW-Domylnaczcionkaakapitu"/>
    <w:rsid w:val="0040448B"/>
  </w:style>
  <w:style w:type="character" w:customStyle="1" w:styleId="Znakinumeracji">
    <w:name w:val="Znaki numeracji"/>
    <w:rsid w:val="0040448B"/>
  </w:style>
  <w:style w:type="paragraph" w:styleId="Tekstpodstawowy">
    <w:name w:val="Body Text"/>
    <w:basedOn w:val="Normalny"/>
    <w:rsid w:val="0040448B"/>
    <w:pPr>
      <w:spacing w:line="360" w:lineRule="auto"/>
      <w:jc w:val="both"/>
    </w:pPr>
  </w:style>
  <w:style w:type="paragraph" w:styleId="Lista">
    <w:name w:val="List"/>
    <w:basedOn w:val="Tekstpodstawowy"/>
    <w:rsid w:val="0040448B"/>
    <w:rPr>
      <w:rFonts w:cs="Tahoma"/>
    </w:rPr>
  </w:style>
  <w:style w:type="paragraph" w:customStyle="1" w:styleId="Podpis1">
    <w:name w:val="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40448B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40448B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40448B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40448B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40448B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40448B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40448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40448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40448B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40448B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40448B"/>
    <w:pPr>
      <w:ind w:firstLine="708"/>
      <w:jc w:val="both"/>
    </w:pPr>
  </w:style>
  <w:style w:type="paragraph" w:customStyle="1" w:styleId="WW-Tekstblokowy">
    <w:name w:val="WW-Tekst blokowy"/>
    <w:basedOn w:val="Normalny"/>
    <w:rsid w:val="0040448B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40448B"/>
  </w:style>
  <w:style w:type="paragraph" w:customStyle="1" w:styleId="WW-Zawartoramki">
    <w:name w:val="WW-Zawartość ramki"/>
    <w:basedOn w:val="Tekstpodstawowy"/>
    <w:rsid w:val="0040448B"/>
  </w:style>
  <w:style w:type="paragraph" w:customStyle="1" w:styleId="WW-Zawartoramki1">
    <w:name w:val="WW-Zawartość ramki1"/>
    <w:basedOn w:val="Tekstpodstawowy"/>
    <w:rsid w:val="0040448B"/>
  </w:style>
  <w:style w:type="paragraph" w:customStyle="1" w:styleId="WW-Zawartoramki11">
    <w:name w:val="WW-Zawartość ramki11"/>
    <w:basedOn w:val="Tekstpodstawowy"/>
    <w:rsid w:val="0040448B"/>
  </w:style>
  <w:style w:type="paragraph" w:customStyle="1" w:styleId="WW-Zawartoramki111">
    <w:name w:val="WW-Zawartość ramki111"/>
    <w:basedOn w:val="Tekstpodstawowy"/>
    <w:rsid w:val="0040448B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4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4B4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Gawłowska Ewelina</cp:lastModifiedBy>
  <cp:revision>11</cp:revision>
  <cp:lastPrinted>2026-04-23T08:13:00Z</cp:lastPrinted>
  <dcterms:created xsi:type="dcterms:W3CDTF">2021-10-06T06:32:00Z</dcterms:created>
  <dcterms:modified xsi:type="dcterms:W3CDTF">2026-04-23T08:13:00Z</dcterms:modified>
</cp:coreProperties>
</file>